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17F7FD43"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0DA54295"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54033541"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2C21A4" w:rsidRPr="006C147B">
        <w:rPr>
          <w:rFonts w:cs="Arial"/>
          <w:b/>
          <w:sz w:val="28"/>
          <w:szCs w:val="28"/>
        </w:rPr>
        <w:t>Bâtiment Achard</w:t>
      </w:r>
      <w:r w:rsidR="002C21A4">
        <w:rPr>
          <w:rFonts w:cs="Arial"/>
          <w:b/>
          <w:sz w:val="28"/>
          <w:szCs w:val="28"/>
        </w:rPr>
        <w:t xml:space="preserve"> - </w:t>
      </w:r>
      <w:r w:rsidR="002C21A4" w:rsidRPr="006C147B">
        <w:rPr>
          <w:rFonts w:cs="Arial"/>
          <w:b/>
          <w:sz w:val="28"/>
          <w:szCs w:val="28"/>
        </w:rPr>
        <w:t>Restructuration d</w:t>
      </w:r>
      <w:r w:rsidR="002C21A4">
        <w:rPr>
          <w:rFonts w:cs="Arial"/>
          <w:b/>
          <w:sz w:val="28"/>
          <w:szCs w:val="28"/>
        </w:rPr>
        <w:t>e l’aile Est du 7</w:t>
      </w:r>
      <w:r w:rsidR="002C21A4" w:rsidRPr="00984764">
        <w:rPr>
          <w:rFonts w:cs="Arial"/>
          <w:b/>
          <w:sz w:val="28"/>
          <w:szCs w:val="28"/>
          <w:vertAlign w:val="superscript"/>
        </w:rPr>
        <w:t>e</w:t>
      </w:r>
      <w:r w:rsidR="002C21A4">
        <w:rPr>
          <w:rFonts w:cs="Arial"/>
          <w:b/>
          <w:sz w:val="28"/>
          <w:szCs w:val="28"/>
        </w:rPr>
        <w:t xml:space="preserve"> étage</w:t>
      </w:r>
    </w:p>
    <w:p w14:paraId="0F0F91A3" w14:textId="77777777" w:rsidR="008B33B1" w:rsidRDefault="008B33B1"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4284E281" w:rsidR="00026E8E" w:rsidRP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1F0D4A">
        <w:rPr>
          <w:rFonts w:ascii="Arial" w:hAnsi="Arial" w:cs="Arial"/>
          <w:b/>
          <w:bCs/>
          <w:color w:val="3333FF"/>
          <w:sz w:val="32"/>
        </w:rPr>
        <w:t>2</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1F0D4A">
        <w:rPr>
          <w:rFonts w:ascii="Arial" w:hAnsi="Arial" w:cs="Arial"/>
          <w:b/>
          <w:bCs/>
          <w:color w:val="3333FF"/>
          <w:sz w:val="32"/>
        </w:rPr>
        <w:t>Menuiseries intérieures</w:t>
      </w:r>
      <w:r w:rsidR="002C21A4">
        <w:rPr>
          <w:rFonts w:ascii="Arial" w:hAnsi="Arial" w:cs="Arial"/>
          <w:b/>
          <w:bCs/>
          <w:color w:val="3333FF"/>
          <w:sz w:val="32"/>
        </w:rPr>
        <w:t xml:space="preserve"> et extérieures</w:t>
      </w: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39E2BD90" w14:textId="2D7EA5D4" w:rsidR="00D12DF4" w:rsidRDefault="00D12DF4" w:rsidP="00D12DF4">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 HT…………………………€ TTC</w:t>
      </w:r>
    </w:p>
    <w:p w14:paraId="41605C3C" w14:textId="77777777" w:rsidR="002C21A4" w:rsidRDefault="002C21A4" w:rsidP="002C21A4">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rPr>
        <w:t>PSE 01</w:t>
      </w:r>
      <w:r>
        <w:rPr>
          <w:rFonts w:ascii="Arial" w:hAnsi="Arial" w:cs="Arial"/>
          <w:b/>
          <w:bCs/>
          <w:sz w:val="22"/>
          <w:szCs w:val="22"/>
        </w:rPr>
        <w:tab/>
        <w:t>……………………..€ HT…………………………€ TTC</w:t>
      </w:r>
    </w:p>
    <w:p w14:paraId="458AF07D" w14:textId="19214948" w:rsidR="00711268" w:rsidRPr="0067182E"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16C7CF2F" w:rsidR="00637153" w:rsidRPr="00E0142C" w:rsidRDefault="00637153" w:rsidP="00637153">
      <w:pPr>
        <w:jc w:val="both"/>
        <w:rPr>
          <w:rFonts w:ascii="Arial" w:hAnsi="Arial" w:cs="Arial"/>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100B152C" w14:textId="77777777" w:rsidR="004B1639" w:rsidRPr="00CC228F" w:rsidRDefault="004B1639" w:rsidP="004B1639">
      <w:pPr>
        <w:jc w:val="both"/>
        <w:rPr>
          <w:rFonts w:ascii="Arial" w:hAnsi="Arial" w:cs="Arial"/>
          <w:sz w:val="22"/>
          <w:szCs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8C402C" w:rsidRPr="00CC228F" w14:paraId="57A8A82C" w14:textId="77777777" w:rsidTr="00FE068B">
        <w:trPr>
          <w:cantSplit/>
          <w:trHeight w:hRule="exact" w:val="3507"/>
        </w:trPr>
        <w:tc>
          <w:tcPr>
            <w:tcW w:w="10065" w:type="dxa"/>
            <w:gridSpan w:val="2"/>
          </w:tcPr>
          <w:p w14:paraId="1437F588" w14:textId="77777777" w:rsidR="008C402C" w:rsidRDefault="008C402C" w:rsidP="0055025F">
            <w:pPr>
              <w:jc w:val="both"/>
              <w:rPr>
                <w:b/>
                <w:spacing w:val="-6"/>
                <w:sz w:val="22"/>
              </w:rPr>
            </w:pPr>
            <w:bookmarkStart w:id="0" w:name="_Hlk209422774"/>
          </w:p>
          <w:p w14:paraId="44CAA1DF" w14:textId="77777777" w:rsidR="00BA2CF7" w:rsidRPr="00FD0275" w:rsidRDefault="00BA2CF7" w:rsidP="00BA2CF7">
            <w:pPr>
              <w:jc w:val="both"/>
              <w:rPr>
                <w:rFonts w:ascii="Arial" w:hAnsi="Arial" w:cs="Arial"/>
                <w:b/>
              </w:rPr>
            </w:pPr>
            <w:r w:rsidRPr="00FD0275">
              <w:rPr>
                <w:rFonts w:ascii="Arial" w:hAnsi="Arial" w:cs="Arial"/>
                <w:b/>
              </w:rPr>
              <w:t>Nom, Prénom et Qualité du Signataire et Pouvoir Adjudicateur : Monsieur Nicolas REVEL,</w:t>
            </w:r>
          </w:p>
          <w:p w14:paraId="2CB0B2B7" w14:textId="77777777" w:rsidR="00BA2CF7" w:rsidRPr="00FD0275" w:rsidRDefault="00BA2CF7" w:rsidP="00BA2CF7">
            <w:pPr>
              <w:jc w:val="both"/>
              <w:rPr>
                <w:rFonts w:ascii="Arial" w:hAnsi="Arial" w:cs="Arial"/>
                <w:b/>
              </w:rPr>
            </w:pPr>
            <w:r w:rsidRPr="00FD0275">
              <w:rPr>
                <w:rFonts w:ascii="Arial" w:hAnsi="Arial" w:cs="Arial"/>
                <w:b/>
              </w:rPr>
              <w:t xml:space="preserve">Directeur Général de l’AP-HP ; </w:t>
            </w:r>
          </w:p>
          <w:p w14:paraId="11C4F3FE" w14:textId="5BB5423B" w:rsidR="00BA2CF7" w:rsidRPr="00FD0275" w:rsidRDefault="00BA2CF7" w:rsidP="00BA2CF7">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4BD12520" w14:textId="77777777" w:rsidR="00BA2CF7" w:rsidRPr="00FD0275" w:rsidRDefault="00BA2CF7" w:rsidP="00BA2CF7">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318A0BE6" w14:textId="77777777" w:rsidR="00BA2CF7" w:rsidRPr="00FD0275" w:rsidRDefault="00BA2CF7" w:rsidP="00BA2CF7">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17F75724" w14:textId="77777777" w:rsidR="00BA2CF7" w:rsidRPr="002B61D1" w:rsidRDefault="00BA2CF7" w:rsidP="00BA2CF7">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5FE7B8C8" w14:textId="691AD0D6" w:rsidR="008C402C" w:rsidRPr="008B33B1" w:rsidRDefault="008C402C" w:rsidP="00DA3E7D">
            <w:pPr>
              <w:jc w:val="both"/>
              <w:rPr>
                <w:rFonts w:ascii="Arial" w:hAnsi="Arial" w:cs="Arial"/>
              </w:rPr>
            </w:pPr>
          </w:p>
        </w:tc>
      </w:tr>
      <w:tr w:rsidR="00CF5370" w:rsidRPr="009C28BE" w14:paraId="661B11F1" w14:textId="77777777" w:rsidTr="008B33B1">
        <w:trPr>
          <w:cantSplit/>
          <w:trHeight w:hRule="exact" w:val="87"/>
        </w:trPr>
        <w:tc>
          <w:tcPr>
            <w:tcW w:w="6096" w:type="dxa"/>
          </w:tcPr>
          <w:p w14:paraId="7C487FD0" w14:textId="77777777" w:rsidR="00CF5370" w:rsidRPr="009C28BE" w:rsidRDefault="00CF5370" w:rsidP="00D749C1">
            <w:pPr>
              <w:tabs>
                <w:tab w:val="left" w:pos="9639"/>
              </w:tabs>
              <w:spacing w:line="360" w:lineRule="atLeast"/>
              <w:jc w:val="both"/>
              <w:rPr>
                <w:rFonts w:ascii="Tahoma" w:hAnsi="Tahoma" w:cs="Tahoma"/>
                <w:sz w:val="22"/>
              </w:rPr>
            </w:pPr>
          </w:p>
        </w:tc>
        <w:tc>
          <w:tcPr>
            <w:tcW w:w="3969" w:type="dxa"/>
          </w:tcPr>
          <w:p w14:paraId="045C5AFB" w14:textId="77777777" w:rsidR="00CF5370" w:rsidRPr="009C28BE" w:rsidRDefault="00CF5370" w:rsidP="00D749C1">
            <w:pPr>
              <w:tabs>
                <w:tab w:val="left" w:pos="9639"/>
              </w:tabs>
              <w:spacing w:line="360" w:lineRule="atLeast"/>
              <w:jc w:val="both"/>
              <w:rPr>
                <w:rFonts w:ascii="Tahoma" w:hAnsi="Tahoma" w:cs="Tahoma"/>
                <w:sz w:val="22"/>
              </w:rPr>
            </w:pPr>
          </w:p>
        </w:tc>
      </w:tr>
      <w:bookmarkEnd w:id="0"/>
    </w:tbl>
    <w:p w14:paraId="378C44AF" w14:textId="77777777" w:rsidR="00323E2B" w:rsidRDefault="00323E2B" w:rsidP="00D84E93">
      <w:pPr>
        <w:tabs>
          <w:tab w:val="left" w:pos="0"/>
        </w:tabs>
        <w:jc w:val="center"/>
        <w:rPr>
          <w:rFonts w:ascii="Arial" w:hAnsi="Arial"/>
          <w:b/>
          <w:caps/>
          <w:sz w:val="22"/>
        </w:rPr>
      </w:pPr>
    </w:p>
    <w:p w14:paraId="1B33CA43" w14:textId="77777777" w:rsidR="00FE068B" w:rsidRDefault="00FE068B">
      <w:pPr>
        <w:rPr>
          <w:rFonts w:ascii="Arial" w:hAnsi="Arial"/>
          <w:sz w:val="22"/>
        </w:rPr>
      </w:pPr>
      <w:r>
        <w:rPr>
          <w:rFonts w:ascii="Arial" w:hAnsi="Arial"/>
          <w:sz w:val="22"/>
        </w:rPr>
        <w:br w:type="page"/>
      </w:r>
    </w:p>
    <w:p w14:paraId="243F18F3" w14:textId="77777777" w:rsidR="00A86D8F" w:rsidRPr="00BD5DB8" w:rsidRDefault="00A86D8F"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2E410DCA"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8566B1" w:rsidRPr="008566B1">
        <w:rPr>
          <w:rFonts w:ascii="Arial" w:hAnsi="Arial" w:cs="Arial"/>
          <w:b/>
          <w:sz w:val="24"/>
          <w:szCs w:val="24"/>
        </w:rPr>
        <w:t>7</w:t>
      </w:r>
      <w:r w:rsidRPr="008566B1">
        <w:rPr>
          <w:rFonts w:ascii="Arial" w:hAnsi="Arial" w:cs="Arial"/>
          <w:b/>
          <w:sz w:val="24"/>
          <w:szCs w:val="24"/>
        </w:rPr>
        <w:t xml:space="preserve"> l</w:t>
      </w:r>
      <w:r>
        <w:rPr>
          <w:rFonts w:ascii="Arial" w:hAnsi="Arial" w:cs="Arial"/>
          <w:b/>
          <w:sz w:val="24"/>
          <w:szCs w:val="24"/>
        </w:rPr>
        <w:t>ots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1F0D4A">
        <w:trPr>
          <w:trHeight w:val="567"/>
          <w:jc w:val="center"/>
        </w:trPr>
        <w:tc>
          <w:tcPr>
            <w:tcW w:w="1526" w:type="dxa"/>
            <w:tcBorders>
              <w:bottom w:val="single" w:sz="4" w:space="0" w:color="auto"/>
              <w:right w:val="single" w:sz="4" w:space="0" w:color="auto"/>
            </w:tcBorders>
            <w:shd w:val="clear" w:color="auto" w:fill="auto"/>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auto"/>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1F0D4A">
        <w:trPr>
          <w:trHeight w:val="567"/>
          <w:jc w:val="center"/>
        </w:trPr>
        <w:tc>
          <w:tcPr>
            <w:tcW w:w="1526" w:type="dxa"/>
            <w:tcBorders>
              <w:right w:val="single" w:sz="4" w:space="0" w:color="auto"/>
            </w:tcBorders>
            <w:shd w:val="clear" w:color="auto" w:fill="D9D9D9" w:themeFill="background1" w:themeFillShade="D9"/>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D9D9D9" w:themeFill="background1" w:themeFillShade="D9"/>
            <w:vAlign w:val="center"/>
          </w:tcPr>
          <w:p w14:paraId="21F3D44C" w14:textId="117847BA" w:rsidR="00566519" w:rsidRDefault="00566519" w:rsidP="002C21A4">
            <w:pPr>
              <w:rPr>
                <w:rFonts w:ascii="Arial" w:hAnsi="Arial" w:cs="Arial"/>
                <w:b/>
                <w:sz w:val="22"/>
                <w:szCs w:val="22"/>
              </w:rPr>
            </w:pPr>
            <w:r>
              <w:rPr>
                <w:rFonts w:ascii="Arial" w:hAnsi="Arial" w:cs="Arial"/>
                <w:b/>
                <w:sz w:val="22"/>
                <w:szCs w:val="22"/>
              </w:rPr>
              <w:t xml:space="preserve">MENUISERIES INTERIEURES </w:t>
            </w:r>
            <w:r w:rsidR="002C21A4">
              <w:rPr>
                <w:rFonts w:ascii="Arial" w:hAnsi="Arial" w:cs="Arial"/>
                <w:b/>
                <w:sz w:val="22"/>
                <w:szCs w:val="22"/>
              </w:rPr>
              <w:t xml:space="preserve">ET EXTERIEURES </w:t>
            </w:r>
          </w:p>
        </w:tc>
      </w:tr>
      <w:tr w:rsidR="002C21A4" w:rsidRPr="0069335A" w14:paraId="7C210EEF" w14:textId="77777777" w:rsidTr="00AC0A30">
        <w:trPr>
          <w:trHeight w:val="567"/>
          <w:jc w:val="center"/>
        </w:trPr>
        <w:tc>
          <w:tcPr>
            <w:tcW w:w="1526" w:type="dxa"/>
            <w:tcBorders>
              <w:right w:val="single" w:sz="4" w:space="0" w:color="auto"/>
            </w:tcBorders>
            <w:shd w:val="clear" w:color="auto" w:fill="auto"/>
            <w:vAlign w:val="center"/>
          </w:tcPr>
          <w:p w14:paraId="05936E11" w14:textId="7CF982C9" w:rsidR="002C21A4" w:rsidRDefault="002C21A4" w:rsidP="002C21A4">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auto"/>
            <w:vAlign w:val="center"/>
          </w:tcPr>
          <w:p w14:paraId="03F22924" w14:textId="0BC8FA0C" w:rsidR="002C21A4" w:rsidRDefault="002C21A4" w:rsidP="002C21A4">
            <w:pPr>
              <w:rPr>
                <w:rFonts w:ascii="Arial" w:hAnsi="Arial" w:cs="Arial"/>
                <w:b/>
                <w:sz w:val="22"/>
                <w:szCs w:val="22"/>
              </w:rPr>
            </w:pPr>
            <w:r>
              <w:rPr>
                <w:rFonts w:ascii="Arial" w:hAnsi="Arial" w:cs="Arial"/>
                <w:b/>
                <w:sz w:val="22"/>
                <w:szCs w:val="22"/>
              </w:rPr>
              <w:t xml:space="preserve">FAUX PLAFONDS </w:t>
            </w:r>
          </w:p>
        </w:tc>
      </w:tr>
      <w:tr w:rsidR="002C21A4" w:rsidRPr="0069335A" w14:paraId="1CF28B5D" w14:textId="77777777" w:rsidTr="00D60E4C">
        <w:trPr>
          <w:trHeight w:val="567"/>
          <w:jc w:val="center"/>
        </w:trPr>
        <w:tc>
          <w:tcPr>
            <w:tcW w:w="1526" w:type="dxa"/>
            <w:tcBorders>
              <w:right w:val="single" w:sz="4" w:space="0" w:color="auto"/>
            </w:tcBorders>
            <w:shd w:val="clear" w:color="auto" w:fill="FFFFFF"/>
            <w:vAlign w:val="center"/>
          </w:tcPr>
          <w:p w14:paraId="5F88DD25" w14:textId="67856EE1" w:rsidR="002C21A4" w:rsidRDefault="002C21A4" w:rsidP="002C21A4">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FFFFFF"/>
            <w:vAlign w:val="center"/>
          </w:tcPr>
          <w:p w14:paraId="2098B207" w14:textId="382D4C84" w:rsidR="002C21A4" w:rsidRDefault="002C21A4" w:rsidP="002C21A4">
            <w:pPr>
              <w:rPr>
                <w:rFonts w:ascii="Arial" w:hAnsi="Arial" w:cs="Arial"/>
                <w:b/>
                <w:sz w:val="22"/>
                <w:szCs w:val="22"/>
              </w:rPr>
            </w:pPr>
            <w:r>
              <w:rPr>
                <w:rFonts w:ascii="Arial" w:hAnsi="Arial" w:cs="Arial"/>
                <w:b/>
                <w:sz w:val="22"/>
                <w:szCs w:val="22"/>
              </w:rPr>
              <w:t>PEINTURE – REVETEMENTS MURAUX</w:t>
            </w:r>
          </w:p>
        </w:tc>
      </w:tr>
      <w:tr w:rsidR="002C21A4" w:rsidRPr="0069335A" w14:paraId="23839FEE" w14:textId="77777777" w:rsidTr="00D60E4C">
        <w:trPr>
          <w:trHeight w:val="567"/>
          <w:jc w:val="center"/>
        </w:trPr>
        <w:tc>
          <w:tcPr>
            <w:tcW w:w="1526" w:type="dxa"/>
            <w:tcBorders>
              <w:right w:val="single" w:sz="4" w:space="0" w:color="auto"/>
            </w:tcBorders>
            <w:shd w:val="clear" w:color="auto" w:fill="FFFFFF"/>
            <w:vAlign w:val="center"/>
          </w:tcPr>
          <w:p w14:paraId="1FD939F1" w14:textId="1D526933" w:rsidR="002C21A4" w:rsidRDefault="002C21A4" w:rsidP="002C21A4">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FFFFFF"/>
            <w:vAlign w:val="center"/>
          </w:tcPr>
          <w:p w14:paraId="6B908D24" w14:textId="3CDD3999" w:rsidR="002C21A4" w:rsidRDefault="002C21A4" w:rsidP="002C21A4">
            <w:pPr>
              <w:rPr>
                <w:rFonts w:ascii="Arial" w:hAnsi="Arial" w:cs="Arial"/>
                <w:b/>
                <w:sz w:val="22"/>
                <w:szCs w:val="22"/>
              </w:rPr>
            </w:pPr>
            <w:r>
              <w:rPr>
                <w:rFonts w:ascii="Arial" w:hAnsi="Arial" w:cs="Arial"/>
                <w:b/>
                <w:sz w:val="22"/>
                <w:szCs w:val="22"/>
              </w:rPr>
              <w:t>REVETEMENTS DE SOL SOUPLE</w:t>
            </w:r>
          </w:p>
        </w:tc>
      </w:tr>
      <w:tr w:rsidR="002C21A4" w:rsidRPr="0069335A" w14:paraId="6794E15B" w14:textId="77777777" w:rsidTr="00D60E4C">
        <w:trPr>
          <w:trHeight w:val="567"/>
          <w:jc w:val="center"/>
        </w:trPr>
        <w:tc>
          <w:tcPr>
            <w:tcW w:w="1526" w:type="dxa"/>
            <w:tcBorders>
              <w:right w:val="single" w:sz="4" w:space="0" w:color="auto"/>
            </w:tcBorders>
            <w:shd w:val="clear" w:color="auto" w:fill="FFFFFF"/>
            <w:vAlign w:val="center"/>
          </w:tcPr>
          <w:p w14:paraId="0B9B3F10" w14:textId="03BCA3A1" w:rsidR="002C21A4" w:rsidRDefault="002C21A4" w:rsidP="002C21A4">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FFFFFF"/>
            <w:vAlign w:val="center"/>
          </w:tcPr>
          <w:p w14:paraId="5DCEF4DE" w14:textId="0DF76DAA" w:rsidR="002C21A4" w:rsidRDefault="002C21A4" w:rsidP="002C21A4">
            <w:pPr>
              <w:rPr>
                <w:rFonts w:ascii="Arial" w:hAnsi="Arial" w:cs="Arial"/>
                <w:b/>
                <w:sz w:val="22"/>
                <w:szCs w:val="22"/>
              </w:rPr>
            </w:pPr>
            <w:r>
              <w:rPr>
                <w:rFonts w:ascii="Arial" w:hAnsi="Arial" w:cs="Arial"/>
                <w:b/>
                <w:sz w:val="22"/>
                <w:szCs w:val="22"/>
              </w:rPr>
              <w:t>PLOMBERIE - CVCD</w:t>
            </w:r>
          </w:p>
        </w:tc>
      </w:tr>
      <w:tr w:rsidR="002C21A4" w:rsidRPr="0069335A" w14:paraId="0BDEC396" w14:textId="77777777" w:rsidTr="00D60E4C">
        <w:trPr>
          <w:trHeight w:val="567"/>
          <w:jc w:val="center"/>
        </w:trPr>
        <w:tc>
          <w:tcPr>
            <w:tcW w:w="1526" w:type="dxa"/>
            <w:tcBorders>
              <w:right w:val="single" w:sz="4" w:space="0" w:color="auto"/>
            </w:tcBorders>
            <w:shd w:val="clear" w:color="auto" w:fill="auto"/>
            <w:vAlign w:val="center"/>
          </w:tcPr>
          <w:p w14:paraId="559651CC" w14:textId="3037B9CC" w:rsidR="002C21A4" w:rsidRDefault="002C21A4" w:rsidP="002C21A4">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auto"/>
            <w:vAlign w:val="center"/>
          </w:tcPr>
          <w:p w14:paraId="02CCF4FA" w14:textId="6836C662" w:rsidR="002C21A4" w:rsidRDefault="002C21A4" w:rsidP="002C21A4">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2847B30A"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w:t>
      </w:r>
      <w:r w:rsidR="001F0D4A">
        <w:rPr>
          <w:rFonts w:ascii="Arial" w:hAnsi="Arial" w:cs="Arial"/>
          <w:b/>
          <w:sz w:val="24"/>
          <w:szCs w:val="24"/>
        </w:rPr>
        <w:t>2</w:t>
      </w:r>
      <w:r>
        <w:rPr>
          <w:rFonts w:ascii="Arial" w:hAnsi="Arial" w:cs="Arial"/>
          <w:b/>
          <w:sz w:val="24"/>
          <w:szCs w:val="24"/>
        </w:rPr>
        <w:t xml:space="preserve"> : </w:t>
      </w:r>
      <w:r w:rsidR="001F0D4A">
        <w:rPr>
          <w:rFonts w:ascii="Arial" w:hAnsi="Arial" w:cs="Arial"/>
          <w:b/>
          <w:sz w:val="24"/>
          <w:szCs w:val="24"/>
        </w:rPr>
        <w:t xml:space="preserve">Menuiseries </w:t>
      </w:r>
      <w:r w:rsidR="00253F1D">
        <w:rPr>
          <w:rFonts w:ascii="Arial" w:hAnsi="Arial" w:cs="Arial"/>
          <w:b/>
          <w:sz w:val="24"/>
          <w:szCs w:val="24"/>
        </w:rPr>
        <w:t>in</w:t>
      </w:r>
      <w:r w:rsidR="001F0D4A">
        <w:rPr>
          <w:rFonts w:ascii="Arial" w:hAnsi="Arial" w:cs="Arial"/>
          <w:b/>
          <w:sz w:val="24"/>
          <w:szCs w:val="24"/>
        </w:rPr>
        <w:t>térieures</w:t>
      </w:r>
      <w:r w:rsidR="002C21A4">
        <w:rPr>
          <w:rFonts w:ascii="Arial" w:hAnsi="Arial" w:cs="Arial"/>
          <w:b/>
          <w:sz w:val="24"/>
          <w:szCs w:val="24"/>
        </w:rPr>
        <w:t xml:space="preserve"> et extérieures</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464BED46" w14:textId="77777777" w:rsidR="002C21A4" w:rsidRPr="00476673" w:rsidRDefault="002C21A4" w:rsidP="002C21A4">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69DA7716" w14:textId="77777777" w:rsidR="002C21A4" w:rsidRDefault="002C21A4" w:rsidP="002C21A4">
      <w:pPr>
        <w:spacing w:line="240" w:lineRule="exact"/>
        <w:ind w:right="-1"/>
        <w:jc w:val="both"/>
        <w:rPr>
          <w:rFonts w:ascii="Arial" w:hAnsi="Arial" w:cs="Arial"/>
          <w:sz w:val="22"/>
          <w:szCs w:val="22"/>
        </w:rPr>
      </w:pPr>
    </w:p>
    <w:p w14:paraId="7D176CF7" w14:textId="77777777" w:rsidR="002C21A4" w:rsidRPr="006124F5" w:rsidRDefault="002C21A4" w:rsidP="002C21A4">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06BC481B" w14:textId="77777777" w:rsidR="002C21A4" w:rsidRDefault="002C21A4" w:rsidP="002C21A4">
      <w:pPr>
        <w:spacing w:line="240" w:lineRule="exact"/>
        <w:ind w:right="-1"/>
        <w:jc w:val="both"/>
        <w:rPr>
          <w:rFonts w:ascii="Arial" w:hAnsi="Arial" w:cs="Arial"/>
          <w:sz w:val="22"/>
          <w:szCs w:val="22"/>
        </w:rPr>
      </w:pPr>
    </w:p>
    <w:p w14:paraId="0026D767" w14:textId="77777777" w:rsidR="002C21A4" w:rsidRDefault="002C21A4" w:rsidP="002C21A4">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6D22489B" w14:textId="77777777" w:rsidR="002C21A4" w:rsidRDefault="002C21A4" w:rsidP="002C21A4">
      <w:pPr>
        <w:spacing w:line="240" w:lineRule="exact"/>
        <w:ind w:right="-1"/>
        <w:jc w:val="both"/>
        <w:rPr>
          <w:rFonts w:ascii="Arial" w:hAnsi="Arial" w:cs="Arial"/>
          <w:sz w:val="22"/>
          <w:szCs w:val="22"/>
        </w:rPr>
      </w:pPr>
    </w:p>
    <w:p w14:paraId="353ABFC4" w14:textId="5748595F" w:rsidR="00AC0A30" w:rsidRDefault="002C21A4" w:rsidP="002C21A4">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AC0A30">
        <w:rPr>
          <w:rFonts w:ascii="Arial" w:hAnsi="Arial" w:cs="Arial"/>
          <w:sz w:val="22"/>
          <w:szCs w:val="22"/>
        </w:rPr>
        <w:t>.</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72E47D91" w14:textId="77777777" w:rsidR="002C21A4" w:rsidRPr="00476673" w:rsidRDefault="002C21A4" w:rsidP="002C21A4">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42B227DA" w14:textId="77777777" w:rsidR="002C21A4" w:rsidRDefault="002C21A4" w:rsidP="002C21A4">
      <w:pPr>
        <w:spacing w:line="240" w:lineRule="exact"/>
        <w:ind w:right="-1"/>
        <w:jc w:val="both"/>
        <w:rPr>
          <w:rFonts w:ascii="Arial" w:hAnsi="Arial" w:cs="Arial"/>
          <w:sz w:val="22"/>
          <w:szCs w:val="22"/>
        </w:rPr>
      </w:pPr>
    </w:p>
    <w:p w14:paraId="47AFB0A2" w14:textId="77777777" w:rsidR="002C21A4" w:rsidRPr="006124F5" w:rsidRDefault="002C21A4" w:rsidP="002C21A4">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3A1819E8" w14:textId="77777777" w:rsidR="002C21A4" w:rsidRDefault="002C21A4" w:rsidP="002C21A4">
      <w:pPr>
        <w:spacing w:line="240" w:lineRule="exact"/>
        <w:ind w:right="-1"/>
        <w:jc w:val="both"/>
        <w:rPr>
          <w:rFonts w:ascii="Arial" w:hAnsi="Arial" w:cs="Arial"/>
          <w:sz w:val="22"/>
          <w:szCs w:val="22"/>
        </w:rPr>
      </w:pPr>
    </w:p>
    <w:p w14:paraId="49A6B811" w14:textId="77777777" w:rsidR="002C21A4" w:rsidRDefault="002C21A4" w:rsidP="002C21A4">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1BF03567" w14:textId="77777777" w:rsidR="002C21A4" w:rsidRDefault="002C21A4" w:rsidP="002C21A4">
      <w:pPr>
        <w:spacing w:line="240" w:lineRule="exact"/>
        <w:ind w:right="-1"/>
        <w:jc w:val="both"/>
        <w:rPr>
          <w:rFonts w:ascii="Arial" w:hAnsi="Arial" w:cs="Arial"/>
          <w:sz w:val="22"/>
          <w:szCs w:val="22"/>
        </w:rPr>
      </w:pPr>
    </w:p>
    <w:p w14:paraId="5387166B" w14:textId="693D5FFF" w:rsidR="00AC0A30" w:rsidRDefault="002C21A4" w:rsidP="002C21A4">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AC0A30">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5B14DD0C"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3CBE8E50" w14:textId="77777777" w:rsidR="002C21A4" w:rsidRDefault="002C21A4" w:rsidP="002C21A4">
      <w:pPr>
        <w:tabs>
          <w:tab w:val="left" w:pos="227"/>
          <w:tab w:val="left" w:pos="851"/>
        </w:tabs>
        <w:spacing w:after="120"/>
        <w:jc w:val="both"/>
        <w:rPr>
          <w:rFonts w:ascii="Arial" w:hAnsi="Arial"/>
          <w:b/>
          <w:sz w:val="22"/>
        </w:rPr>
      </w:pPr>
      <w:r>
        <w:rPr>
          <w:rFonts w:ascii="Arial" w:hAnsi="Arial"/>
          <w:b/>
          <w:sz w:val="22"/>
        </w:rPr>
        <w:t>2.2.1 Base</w:t>
      </w:r>
    </w:p>
    <w:p w14:paraId="75666D20" w14:textId="77777777" w:rsidR="002C21A4" w:rsidRPr="009E2928" w:rsidRDefault="002C21A4" w:rsidP="002C21A4">
      <w:pPr>
        <w:tabs>
          <w:tab w:val="left" w:pos="227"/>
          <w:tab w:val="left" w:pos="851"/>
        </w:tabs>
        <w:spacing w:after="120"/>
        <w:jc w:val="both"/>
        <w:rPr>
          <w:rFonts w:ascii="Arial" w:hAnsi="Arial"/>
          <w:b/>
          <w:sz w:val="22"/>
        </w:rPr>
      </w:pPr>
      <w:r>
        <w:rPr>
          <w:rFonts w:ascii="Arial" w:hAnsi="Arial"/>
          <w:b/>
          <w:sz w:val="22"/>
        </w:rPr>
        <w:tab/>
      </w:r>
      <w:r>
        <w:rPr>
          <w:rFonts w:ascii="Arial" w:hAnsi="Arial"/>
          <w:b/>
          <w:sz w:val="22"/>
        </w:rPr>
        <w:tab/>
        <w:t>(Base hors 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2C21A4" w:rsidRPr="00C063C1" w14:paraId="468EA4AA" w14:textId="77777777" w:rsidTr="003C282C">
        <w:trPr>
          <w:trHeight w:val="309"/>
          <w:jc w:val="center"/>
        </w:trPr>
        <w:tc>
          <w:tcPr>
            <w:tcW w:w="5811" w:type="dxa"/>
            <w:shd w:val="clear" w:color="auto" w:fill="auto"/>
            <w:vAlign w:val="center"/>
          </w:tcPr>
          <w:p w14:paraId="75754B33"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2FD2D6FE"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7E7DC2D6" w14:textId="77777777" w:rsidTr="003C282C">
        <w:trPr>
          <w:trHeight w:val="309"/>
          <w:jc w:val="center"/>
        </w:trPr>
        <w:tc>
          <w:tcPr>
            <w:tcW w:w="5811" w:type="dxa"/>
            <w:shd w:val="clear" w:color="auto" w:fill="auto"/>
            <w:vAlign w:val="center"/>
          </w:tcPr>
          <w:p w14:paraId="694FF827"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3BEFEDAC"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4DB25BD8" w14:textId="77777777" w:rsidTr="003C282C">
        <w:trPr>
          <w:trHeight w:val="309"/>
          <w:jc w:val="center"/>
        </w:trPr>
        <w:tc>
          <w:tcPr>
            <w:tcW w:w="5811" w:type="dxa"/>
            <w:shd w:val="clear" w:color="auto" w:fill="auto"/>
            <w:vAlign w:val="center"/>
          </w:tcPr>
          <w:p w14:paraId="39A88667"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1138DE3C"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2EB8BC56" w14:textId="77777777" w:rsidTr="003C282C">
        <w:trPr>
          <w:trHeight w:val="417"/>
          <w:jc w:val="center"/>
        </w:trPr>
        <w:tc>
          <w:tcPr>
            <w:tcW w:w="7938" w:type="dxa"/>
            <w:gridSpan w:val="2"/>
            <w:shd w:val="clear" w:color="auto" w:fill="auto"/>
          </w:tcPr>
          <w:p w14:paraId="4E7A4236"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434AFC2A"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p>
        </w:tc>
      </w:tr>
    </w:tbl>
    <w:p w14:paraId="44CE801C" w14:textId="77777777" w:rsidR="002C21A4" w:rsidRDefault="002C21A4" w:rsidP="002C21A4">
      <w:pPr>
        <w:tabs>
          <w:tab w:val="left" w:pos="227"/>
          <w:tab w:val="left" w:pos="851"/>
        </w:tabs>
        <w:spacing w:before="120" w:after="120"/>
        <w:jc w:val="both"/>
        <w:rPr>
          <w:rFonts w:ascii="Arial" w:hAnsi="Arial"/>
          <w:b/>
          <w:sz w:val="22"/>
        </w:rPr>
      </w:pPr>
    </w:p>
    <w:p w14:paraId="001E0A5C" w14:textId="46805876" w:rsidR="002C21A4" w:rsidRDefault="002C21A4" w:rsidP="002C21A4">
      <w:pPr>
        <w:tabs>
          <w:tab w:val="left" w:pos="227"/>
          <w:tab w:val="left" w:pos="851"/>
        </w:tabs>
        <w:spacing w:before="120" w:after="120"/>
        <w:jc w:val="both"/>
        <w:rPr>
          <w:rFonts w:ascii="Arial" w:hAnsi="Arial"/>
          <w:b/>
          <w:sz w:val="22"/>
        </w:rPr>
      </w:pPr>
      <w:r>
        <w:rPr>
          <w:rFonts w:ascii="Arial" w:hAnsi="Arial"/>
          <w:b/>
          <w:sz w:val="22"/>
        </w:rPr>
        <w:t>2.2.2 PSE</w:t>
      </w:r>
    </w:p>
    <w:p w14:paraId="1B801A1B" w14:textId="717EE936" w:rsidR="002C21A4" w:rsidRDefault="002C21A4" w:rsidP="002C21A4">
      <w:pPr>
        <w:spacing w:before="120" w:after="120"/>
        <w:ind w:firstLine="720"/>
        <w:rPr>
          <w:rFonts w:ascii="Arial" w:hAnsi="Arial"/>
          <w:b/>
          <w:bCs/>
          <w:caps/>
          <w:sz w:val="22"/>
        </w:rPr>
      </w:pPr>
      <w:r w:rsidRPr="009A31F8">
        <w:rPr>
          <w:rFonts w:ascii="Arial" w:hAnsi="Arial"/>
          <w:b/>
          <w:bCs/>
          <w:caps/>
          <w:sz w:val="22"/>
          <w:u w:val="single"/>
        </w:rPr>
        <w:t xml:space="preserve">PSE </w:t>
      </w:r>
      <w:r>
        <w:rPr>
          <w:rFonts w:ascii="Arial" w:hAnsi="Arial"/>
          <w:b/>
          <w:bCs/>
          <w:caps/>
          <w:sz w:val="22"/>
          <w:u w:val="single"/>
        </w:rPr>
        <w:t>01</w:t>
      </w:r>
      <w:r w:rsidRPr="009A31F8">
        <w:rPr>
          <w:rFonts w:ascii="Arial" w:hAnsi="Arial"/>
          <w:b/>
          <w:bCs/>
          <w:caps/>
          <w:sz w:val="22"/>
        </w:rPr>
        <w:t> :</w:t>
      </w:r>
      <w:r>
        <w:rPr>
          <w:rFonts w:ascii="Arial" w:hAnsi="Arial"/>
          <w:b/>
          <w:bCs/>
          <w:caps/>
          <w:sz w:val="22"/>
        </w:rPr>
        <w:t xml:space="preserve"> Portes stratifiées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2C21A4" w:rsidRPr="00C063C1" w14:paraId="66776048" w14:textId="77777777" w:rsidTr="003C282C">
        <w:trPr>
          <w:trHeight w:val="309"/>
          <w:jc w:val="center"/>
        </w:trPr>
        <w:tc>
          <w:tcPr>
            <w:tcW w:w="5811" w:type="dxa"/>
            <w:shd w:val="clear" w:color="auto" w:fill="auto"/>
            <w:vAlign w:val="center"/>
          </w:tcPr>
          <w:p w14:paraId="1C763782"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7E3C32D7"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7D6069AA" w14:textId="77777777" w:rsidTr="003C282C">
        <w:trPr>
          <w:trHeight w:val="309"/>
          <w:jc w:val="center"/>
        </w:trPr>
        <w:tc>
          <w:tcPr>
            <w:tcW w:w="5811" w:type="dxa"/>
            <w:shd w:val="clear" w:color="auto" w:fill="auto"/>
            <w:vAlign w:val="center"/>
          </w:tcPr>
          <w:p w14:paraId="0CB5A5DE"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2FA8E4DB"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39368DDE" w14:textId="77777777" w:rsidTr="003C282C">
        <w:trPr>
          <w:trHeight w:val="309"/>
          <w:jc w:val="center"/>
        </w:trPr>
        <w:tc>
          <w:tcPr>
            <w:tcW w:w="5811" w:type="dxa"/>
            <w:shd w:val="clear" w:color="auto" w:fill="auto"/>
            <w:vAlign w:val="center"/>
          </w:tcPr>
          <w:p w14:paraId="76C2A33A"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3FCEDAB"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5F8AFCB1" w14:textId="77777777" w:rsidTr="003C282C">
        <w:trPr>
          <w:trHeight w:val="417"/>
          <w:jc w:val="center"/>
        </w:trPr>
        <w:tc>
          <w:tcPr>
            <w:tcW w:w="7938" w:type="dxa"/>
            <w:gridSpan w:val="2"/>
            <w:shd w:val="clear" w:color="auto" w:fill="auto"/>
          </w:tcPr>
          <w:p w14:paraId="7CED41D4"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35036D75"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p>
        </w:tc>
      </w:tr>
    </w:tbl>
    <w:p w14:paraId="3A383E90" w14:textId="77777777" w:rsidR="002C21A4" w:rsidRDefault="002C21A4" w:rsidP="002C21A4">
      <w:pPr>
        <w:tabs>
          <w:tab w:val="left" w:pos="227"/>
          <w:tab w:val="left" w:pos="851"/>
        </w:tabs>
        <w:spacing w:before="120" w:after="120"/>
        <w:jc w:val="both"/>
        <w:rPr>
          <w:rFonts w:ascii="Arial" w:hAnsi="Arial"/>
          <w:b/>
          <w:sz w:val="22"/>
        </w:rPr>
      </w:pPr>
    </w:p>
    <w:p w14:paraId="2100B847" w14:textId="0F9AA1A7" w:rsidR="002C21A4" w:rsidRDefault="002C21A4" w:rsidP="002C21A4">
      <w:pPr>
        <w:tabs>
          <w:tab w:val="left" w:pos="227"/>
          <w:tab w:val="left" w:pos="851"/>
        </w:tabs>
        <w:spacing w:before="120" w:after="120"/>
        <w:jc w:val="both"/>
        <w:rPr>
          <w:rFonts w:ascii="Arial" w:hAnsi="Arial"/>
          <w:b/>
          <w:sz w:val="22"/>
        </w:rPr>
      </w:pPr>
      <w:r>
        <w:rPr>
          <w:rFonts w:ascii="Arial" w:hAnsi="Arial"/>
          <w:b/>
          <w:sz w:val="22"/>
        </w:rPr>
        <w:t>2.2.3 Base + PSE</w:t>
      </w:r>
    </w:p>
    <w:p w14:paraId="33AA45AC" w14:textId="5BD09B6C" w:rsidR="002C21A4" w:rsidRPr="00E67FCC" w:rsidRDefault="002C21A4" w:rsidP="002C21A4">
      <w:pPr>
        <w:tabs>
          <w:tab w:val="left" w:pos="227"/>
          <w:tab w:val="left" w:pos="851"/>
        </w:tabs>
        <w:spacing w:before="120" w:after="120"/>
        <w:jc w:val="both"/>
        <w:rPr>
          <w:rFonts w:ascii="Arial" w:hAnsi="Arial"/>
          <w:b/>
          <w:sz w:val="22"/>
          <w:lang w:val="en-US"/>
        </w:rPr>
      </w:pPr>
      <w:r w:rsidRPr="00E67FCC">
        <w:rPr>
          <w:rFonts w:ascii="Arial" w:hAnsi="Arial"/>
          <w:b/>
          <w:sz w:val="22"/>
          <w:lang w:val="en-US"/>
        </w:rPr>
        <w:t xml:space="preserve">Base + PSE 01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2C21A4" w:rsidRPr="00C063C1" w14:paraId="596EBC93" w14:textId="77777777" w:rsidTr="003C282C">
        <w:trPr>
          <w:trHeight w:val="309"/>
          <w:jc w:val="center"/>
        </w:trPr>
        <w:tc>
          <w:tcPr>
            <w:tcW w:w="5811" w:type="dxa"/>
            <w:shd w:val="clear" w:color="auto" w:fill="auto"/>
            <w:vAlign w:val="center"/>
          </w:tcPr>
          <w:p w14:paraId="263FB512"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7512485B"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38358E0F" w14:textId="77777777" w:rsidTr="003C282C">
        <w:trPr>
          <w:trHeight w:val="309"/>
          <w:jc w:val="center"/>
        </w:trPr>
        <w:tc>
          <w:tcPr>
            <w:tcW w:w="5811" w:type="dxa"/>
            <w:shd w:val="clear" w:color="auto" w:fill="auto"/>
            <w:vAlign w:val="center"/>
          </w:tcPr>
          <w:p w14:paraId="08453470"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61F968C7"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771D767E" w14:textId="77777777" w:rsidTr="003C282C">
        <w:trPr>
          <w:trHeight w:val="309"/>
          <w:jc w:val="center"/>
        </w:trPr>
        <w:tc>
          <w:tcPr>
            <w:tcW w:w="5811" w:type="dxa"/>
            <w:shd w:val="clear" w:color="auto" w:fill="auto"/>
            <w:vAlign w:val="center"/>
          </w:tcPr>
          <w:p w14:paraId="7997A146"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4912F3BD" w14:textId="77777777" w:rsidR="002C21A4" w:rsidRPr="00C063C1" w:rsidRDefault="002C21A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2C21A4" w:rsidRPr="00C063C1" w14:paraId="626EC4F3" w14:textId="77777777" w:rsidTr="003C282C">
        <w:trPr>
          <w:trHeight w:val="417"/>
          <w:jc w:val="center"/>
        </w:trPr>
        <w:tc>
          <w:tcPr>
            <w:tcW w:w="7938" w:type="dxa"/>
            <w:gridSpan w:val="2"/>
            <w:shd w:val="clear" w:color="auto" w:fill="auto"/>
          </w:tcPr>
          <w:p w14:paraId="4057C200"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01BA4828" w14:textId="77777777" w:rsidR="002C21A4" w:rsidRPr="00C063C1" w:rsidRDefault="002C21A4" w:rsidP="003C282C">
            <w:pPr>
              <w:tabs>
                <w:tab w:val="left" w:leader="dot" w:pos="5472"/>
                <w:tab w:val="decimal" w:pos="7200"/>
                <w:tab w:val="left" w:pos="7776"/>
              </w:tabs>
              <w:spacing w:line="240" w:lineRule="exact"/>
              <w:rPr>
                <w:rFonts w:ascii="Arial" w:hAnsi="Arial" w:cs="Arial"/>
                <w:i/>
                <w:sz w:val="22"/>
              </w:rPr>
            </w:pPr>
          </w:p>
        </w:tc>
      </w:tr>
    </w:tbl>
    <w:p w14:paraId="3E88F44B" w14:textId="77777777" w:rsidR="002C21A4" w:rsidRDefault="002C21A4"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21907944"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74F882C6" w14:textId="77777777" w:rsidR="002C21A4" w:rsidRPr="009A31F8" w:rsidRDefault="002C21A4" w:rsidP="002C21A4">
      <w:pPr>
        <w:spacing w:before="120" w:after="120" w:line="240" w:lineRule="exact"/>
        <w:ind w:left="720"/>
        <w:jc w:val="center"/>
        <w:rPr>
          <w:rFonts w:ascii="Arial" w:hAnsi="Arial" w:cs="Arial"/>
          <w:b/>
          <w:caps/>
          <w:sz w:val="22"/>
        </w:rPr>
      </w:pPr>
      <w:r>
        <w:rPr>
          <w:rFonts w:ascii="Arial" w:hAnsi="Arial" w:cs="Arial"/>
          <w:b/>
          <w:caps/>
          <w:sz w:val="22"/>
        </w:rPr>
        <w:t>Novembre</w:t>
      </w:r>
      <w:r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282B1F47" w14:textId="77777777"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lastRenderedPageBreak/>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65AFEC4" w14:textId="77777777"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639D2710" w14:textId="77777777" w:rsidR="002C21A4" w:rsidRPr="00712AFB" w:rsidRDefault="002C21A4" w:rsidP="002C21A4">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Pr>
          <w:rFonts w:ascii="Arial" w:hAnsi="Arial"/>
          <w:color w:val="000000"/>
          <w:sz w:val="22"/>
          <w:szCs w:val="22"/>
        </w:rPr>
        <w:t>six mois (6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1EF08B9F" w14:textId="77777777" w:rsidR="002C21A4" w:rsidRPr="00712AFB" w:rsidRDefault="002C21A4" w:rsidP="002C21A4">
      <w:pPr>
        <w:spacing w:line="240" w:lineRule="exact"/>
        <w:ind w:right="-1"/>
        <w:jc w:val="both"/>
        <w:rPr>
          <w:rFonts w:ascii="Arial" w:hAnsi="Arial"/>
          <w:color w:val="000000"/>
          <w:sz w:val="22"/>
          <w:szCs w:val="22"/>
        </w:rPr>
      </w:pPr>
    </w:p>
    <w:p w14:paraId="0D292171" w14:textId="77777777" w:rsidR="002C21A4" w:rsidRPr="00BD257A" w:rsidRDefault="002C21A4" w:rsidP="002C21A4">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2026</w:t>
      </w:r>
      <w:r w:rsidRPr="00712AFB">
        <w:rPr>
          <w:rFonts w:ascii="Arial" w:hAnsi="Arial"/>
          <w:color w:val="000000"/>
          <w:sz w:val="22"/>
          <w:szCs w:val="22"/>
        </w:rPr>
        <w:t>.</w:t>
      </w:r>
    </w:p>
    <w:p w14:paraId="23E48402" w14:textId="77777777" w:rsidR="00323E2B" w:rsidRPr="00D02DF6" w:rsidRDefault="00323E2B">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4 - PAIEMENTS</w:t>
      </w: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compte </w:t>
      </w:r>
      <w:r w:rsidRPr="00D02DF6">
        <w:rPr>
          <w:rFonts w:ascii="Arial" w:hAnsi="Arial"/>
          <w:sz w:val="22"/>
          <w:szCs w:val="22"/>
        </w:rPr>
        <w:t xml:space="preserve"> .......................................................</w:t>
      </w:r>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Toutefois, le Maître de l'Ouvrage se libérera des sommes dues aux sous-traitants payées directement en faisant porter les montants aux crédits des comptes désignés dans les annexes, les avenants ou les actes spéciaux.</w:t>
      </w: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C23545">
        <w:fldChar w:fldCharType="separate"/>
      </w:r>
      <w:r>
        <w:fldChar w:fldCharType="end"/>
      </w:r>
      <w:r>
        <w:t xml:space="preserve"> </w:t>
      </w:r>
      <w:r w:rsidRPr="002A6250">
        <w:rPr>
          <w:i w:val="0"/>
          <w:sz w:val="22"/>
        </w:rPr>
        <w:t>je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C23545">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0237DADF" w14:textId="18978827" w:rsidR="00D84E93" w:rsidRDefault="009E2928" w:rsidP="002C21A4">
      <w:pPr>
        <w:ind w:left="5954" w:hanging="709"/>
        <w:jc w:val="center"/>
        <w:rPr>
          <w:rFonts w:ascii="Arial" w:hAnsi="Arial"/>
          <w:b/>
          <w:caps/>
          <w:sz w:val="22"/>
          <w:szCs w:val="22"/>
        </w:rPr>
      </w:pPr>
      <w:r w:rsidRPr="00D02DF6">
        <w:rPr>
          <w:rFonts w:ascii="Arial" w:hAnsi="Arial"/>
          <w:bCs/>
          <w:sz w:val="22"/>
          <w:szCs w:val="22"/>
        </w:rPr>
        <w:t>de l’</w:t>
      </w:r>
      <w:r w:rsidR="00D02DF6">
        <w:rPr>
          <w:rFonts w:ascii="Arial" w:hAnsi="Arial"/>
          <w:bCs/>
          <w:sz w:val="22"/>
          <w:szCs w:val="22"/>
        </w:rPr>
        <w:t>e</w:t>
      </w:r>
      <w:r w:rsidRPr="00D02DF6">
        <w:rPr>
          <w:rFonts w:ascii="Arial" w:hAnsi="Arial"/>
          <w:bCs/>
          <w:sz w:val="22"/>
          <w:szCs w:val="22"/>
        </w:rPr>
        <w:t>ntrepreneur</w:t>
      </w:r>
      <w:r w:rsidR="001A35A7">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046F35D2" w14:textId="77777777" w:rsidR="002C21A4" w:rsidRDefault="00AA429D" w:rsidP="002C21A4">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2C21A4" w:rsidRPr="006C147B">
        <w:rPr>
          <w:rFonts w:cs="Arial"/>
          <w:b/>
          <w:sz w:val="28"/>
          <w:szCs w:val="28"/>
        </w:rPr>
        <w:t>Bâtiment Achard</w:t>
      </w:r>
      <w:r w:rsidR="002C21A4">
        <w:rPr>
          <w:rFonts w:cs="Arial"/>
          <w:b/>
          <w:sz w:val="28"/>
          <w:szCs w:val="28"/>
        </w:rPr>
        <w:t xml:space="preserve"> - </w:t>
      </w:r>
      <w:r w:rsidR="002C21A4" w:rsidRPr="006C147B">
        <w:rPr>
          <w:rFonts w:cs="Arial"/>
          <w:b/>
          <w:sz w:val="28"/>
          <w:szCs w:val="28"/>
        </w:rPr>
        <w:t>Restructuration d</w:t>
      </w:r>
      <w:r w:rsidR="002C21A4">
        <w:rPr>
          <w:rFonts w:cs="Arial"/>
          <w:b/>
          <w:sz w:val="28"/>
          <w:szCs w:val="28"/>
        </w:rPr>
        <w:t>e l’aile Est du 7</w:t>
      </w:r>
      <w:r w:rsidR="002C21A4" w:rsidRPr="00984764">
        <w:rPr>
          <w:rFonts w:cs="Arial"/>
          <w:b/>
          <w:sz w:val="28"/>
          <w:szCs w:val="28"/>
          <w:vertAlign w:val="superscript"/>
        </w:rPr>
        <w:t>e</w:t>
      </w:r>
      <w:r w:rsidR="002C21A4">
        <w:rPr>
          <w:rFonts w:cs="Arial"/>
          <w:b/>
          <w:sz w:val="28"/>
          <w:szCs w:val="28"/>
        </w:rPr>
        <w:t xml:space="preserve"> étage</w:t>
      </w:r>
    </w:p>
    <w:p w14:paraId="6BE96AC1" w14:textId="58F6F2C2" w:rsidR="006F0220" w:rsidRPr="00083845" w:rsidRDefault="00B27A3E" w:rsidP="00AC0A30">
      <w:pPr>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6C4B5A1B" w:rsidR="003A4AA5" w:rsidRDefault="00D472D7" w:rsidP="001F0D4A">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1F0D4A">
              <w:rPr>
                <w:rFonts w:ascii="Arial" w:hAnsi="Arial" w:cs="Arial"/>
                <w:b/>
                <w:sz w:val="24"/>
                <w:szCs w:val="24"/>
              </w:rPr>
              <w:t>2</w:t>
            </w:r>
          </w:p>
        </w:tc>
        <w:tc>
          <w:tcPr>
            <w:tcW w:w="8253" w:type="dxa"/>
            <w:tcBorders>
              <w:left w:val="single" w:sz="4" w:space="0" w:color="auto"/>
            </w:tcBorders>
            <w:shd w:val="clear" w:color="auto" w:fill="FFFFFF"/>
            <w:vAlign w:val="center"/>
          </w:tcPr>
          <w:p w14:paraId="553572EE" w14:textId="182E6D38" w:rsidR="003A4AA5" w:rsidRPr="00404117" w:rsidRDefault="001F0D4A" w:rsidP="00083845">
            <w:pPr>
              <w:rPr>
                <w:rFonts w:ascii="Arial" w:hAnsi="Arial" w:cs="Arial"/>
                <w:b/>
                <w:sz w:val="24"/>
                <w:szCs w:val="24"/>
              </w:rPr>
            </w:pPr>
            <w:r>
              <w:rPr>
                <w:rFonts w:ascii="Arial" w:hAnsi="Arial" w:cs="Arial"/>
                <w:b/>
                <w:sz w:val="24"/>
                <w:szCs w:val="24"/>
              </w:rPr>
              <w:t>MENUISERIES INTERIEURES</w:t>
            </w:r>
            <w:r w:rsidR="002C21A4">
              <w:rPr>
                <w:rFonts w:ascii="Arial" w:hAnsi="Arial" w:cs="Arial"/>
                <w:b/>
                <w:sz w:val="24"/>
                <w:szCs w:val="24"/>
              </w:rPr>
              <w:t xml:space="preserve"> ET EXTERIEURES</w:t>
            </w:r>
            <w:r w:rsidR="00AE10BA">
              <w:rPr>
                <w:rFonts w:ascii="Arial" w:hAnsi="Arial" w:cs="Arial"/>
                <w:b/>
                <w:sz w:val="24"/>
                <w:szCs w:val="24"/>
              </w:rPr>
              <w:t xml:space="preserve"> </w:t>
            </w:r>
            <w:r w:rsidR="00815C53" w:rsidRPr="00815C53">
              <w:rPr>
                <w:rFonts w:ascii="Arial" w:hAnsi="Arial" w:cs="Arial"/>
                <w:b/>
                <w:sz w:val="24"/>
                <w:szCs w:val="24"/>
              </w:rPr>
              <w:tab/>
            </w:r>
          </w:p>
        </w:tc>
      </w:tr>
    </w:tbl>
    <w:p w14:paraId="27C23F04" w14:textId="77777777" w:rsidR="00D73F2E" w:rsidRDefault="00D73F2E" w:rsidP="002F6DC4">
      <w:pPr>
        <w:tabs>
          <w:tab w:val="left" w:pos="0"/>
          <w:tab w:val="right" w:leader="dot" w:pos="9923"/>
        </w:tabs>
        <w:spacing w:line="240" w:lineRule="exact"/>
        <w:ind w:left="142" w:right="-1"/>
        <w:jc w:val="both"/>
        <w:rPr>
          <w:rFonts w:ascii="Arial" w:hAnsi="Arial" w:cs="Arial"/>
          <w:sz w:val="18"/>
          <w:szCs w:val="18"/>
        </w:rPr>
      </w:pPr>
    </w:p>
    <w:p w14:paraId="398ACB65" w14:textId="2CF2AA14" w:rsidR="002F6DC4" w:rsidRPr="00D73F2E" w:rsidRDefault="002F6DC4" w:rsidP="002F6DC4">
      <w:pPr>
        <w:tabs>
          <w:tab w:val="left" w:pos="0"/>
          <w:tab w:val="right" w:leader="dot" w:pos="9923"/>
        </w:tabs>
        <w:spacing w:line="240" w:lineRule="exact"/>
        <w:ind w:left="142" w:right="-1"/>
        <w:jc w:val="both"/>
        <w:rPr>
          <w:rFonts w:ascii="Arial" w:hAnsi="Arial" w:cs="Arial"/>
          <w:sz w:val="18"/>
          <w:szCs w:val="18"/>
        </w:rPr>
      </w:pPr>
      <w:r w:rsidRPr="00D73F2E">
        <w:rPr>
          <w:rFonts w:ascii="Arial" w:hAnsi="Arial" w:cs="Arial"/>
          <w:sz w:val="18"/>
          <w:szCs w:val="18"/>
        </w:rPr>
        <w:t xml:space="preserve">Code nomenclature : </w:t>
      </w:r>
      <w:r w:rsidR="00DA3E7D">
        <w:rPr>
          <w:rFonts w:ascii="Arial" w:hAnsi="Arial" w:cs="Arial"/>
          <w:sz w:val="18"/>
          <w:szCs w:val="18"/>
        </w:rPr>
        <w:t>099999</w:t>
      </w:r>
    </w:p>
    <w:p w14:paraId="1CA9A581" w14:textId="41438FCF" w:rsidR="002F6DC4" w:rsidRPr="00D73F2E" w:rsidRDefault="002F6DC4" w:rsidP="002F6DC4">
      <w:pPr>
        <w:tabs>
          <w:tab w:val="left" w:pos="0"/>
          <w:tab w:val="right" w:leader="dot" w:pos="9923"/>
        </w:tabs>
        <w:spacing w:line="240" w:lineRule="exact"/>
        <w:ind w:left="142" w:right="-1"/>
        <w:jc w:val="both"/>
        <w:rPr>
          <w:rFonts w:ascii="Arial" w:hAnsi="Arial" w:cs="Arial"/>
          <w:sz w:val="18"/>
          <w:szCs w:val="18"/>
        </w:rPr>
      </w:pPr>
      <w:r w:rsidRPr="00D73F2E">
        <w:rPr>
          <w:rFonts w:ascii="Arial" w:hAnsi="Arial" w:cs="Arial"/>
          <w:sz w:val="18"/>
          <w:szCs w:val="18"/>
        </w:rPr>
        <w:t>Code article : 30000929</w:t>
      </w:r>
    </w:p>
    <w:p w14:paraId="333F081A" w14:textId="2C5FF438" w:rsidR="002F6DC4" w:rsidRPr="00D73F2E" w:rsidRDefault="002F6DC4" w:rsidP="002F6DC4">
      <w:pPr>
        <w:tabs>
          <w:tab w:val="left" w:pos="0"/>
          <w:tab w:val="right" w:leader="dot" w:pos="9923"/>
        </w:tabs>
        <w:spacing w:line="240" w:lineRule="exact"/>
        <w:ind w:left="142" w:right="-1"/>
        <w:jc w:val="both"/>
        <w:rPr>
          <w:rFonts w:ascii="Arial" w:hAnsi="Arial" w:cs="Arial"/>
          <w:sz w:val="18"/>
          <w:szCs w:val="18"/>
        </w:rPr>
      </w:pPr>
      <w:r w:rsidRPr="00D73F2E">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715B4BD8"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w:t>
      </w:r>
      <w:r w:rsidR="00EB7DA1">
        <w:rPr>
          <w:rFonts w:ascii="Arial" w:hAnsi="Arial" w:cs="Arial"/>
          <w:bCs/>
          <w:sz w:val="22"/>
          <w:szCs w:val="22"/>
        </w:rPr>
        <w:t xml:space="preserve"> </w:t>
      </w:r>
      <w:r w:rsidRPr="002F6DC4">
        <w:rPr>
          <w:rFonts w:ascii="Arial" w:hAnsi="Arial" w:cs="Arial"/>
          <w:bCs/>
          <w:sz w:val="22"/>
          <w:szCs w:val="22"/>
        </w:rPr>
        <w:t>: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143A69E8" w14:textId="45B610EE" w:rsidR="00083845" w:rsidRPr="002F6DC4" w:rsidRDefault="00EB7DA1" w:rsidP="00083845">
      <w:pPr>
        <w:tabs>
          <w:tab w:val="left" w:pos="9923"/>
        </w:tabs>
        <w:ind w:right="284"/>
        <w:jc w:val="both"/>
        <w:rPr>
          <w:rFonts w:ascii="Arial" w:hAnsi="Arial" w:cs="Arial"/>
          <w:bCs/>
          <w:sz w:val="22"/>
          <w:szCs w:val="22"/>
        </w:rPr>
      </w:pPr>
      <w:r>
        <w:rPr>
          <w:rFonts w:ascii="Arial" w:hAnsi="Arial" w:cs="Arial"/>
          <w:bCs/>
          <w:sz w:val="22"/>
          <w:szCs w:val="22"/>
        </w:rPr>
        <w:t>PSE 01</w:t>
      </w:r>
      <w:r w:rsidR="00083845" w:rsidRPr="002F6DC4">
        <w:rPr>
          <w:rFonts w:ascii="Arial" w:hAnsi="Arial" w:cs="Arial"/>
          <w:bCs/>
          <w:sz w:val="22"/>
          <w:szCs w:val="22"/>
        </w:rPr>
        <w:t> : ……………………………€ HT…………………………. € TTC</w:t>
      </w:r>
    </w:p>
    <w:p w14:paraId="26CC05A2" w14:textId="77777777" w:rsidR="002F6DC4" w:rsidRPr="002F6DC4" w:rsidRDefault="002F6DC4" w:rsidP="002F6DC4">
      <w:pPr>
        <w:tabs>
          <w:tab w:val="left" w:pos="9923"/>
        </w:tabs>
        <w:ind w:right="284"/>
        <w:rPr>
          <w:rFonts w:ascii="Arial" w:hAnsi="Arial" w:cs="Arial"/>
          <w:sz w:val="22"/>
          <w:szCs w:val="22"/>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1888A798"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t xml:space="preserve">soit : </w:t>
      </w:r>
      <w:r w:rsidRPr="002F6DC4">
        <w:rPr>
          <w:rFonts w:ascii="Arial" w:hAnsi="Arial" w:cs="Arial"/>
          <w:sz w:val="22"/>
          <w:szCs w:val="22"/>
        </w:rPr>
        <w:tab/>
      </w:r>
      <w:r w:rsidRPr="002F6DC4">
        <w:rPr>
          <w:rFonts w:ascii="Arial" w:hAnsi="Arial" w:cs="Arial"/>
          <w:sz w:val="22"/>
          <w:szCs w:val="22"/>
        </w:rPr>
        <w:tab/>
        <w:t>€ TTC (TVA 20%)</w:t>
      </w: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729DDF6E"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r>
                    <w:rPr>
                      <w:rFonts w:ascii="Arial" w:hAnsi="Arial" w:cs="Arial"/>
                    </w:rPr>
                    <w:t>par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 xml:space="preserve">(en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(en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(en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(en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r w:rsidRPr="007D752D">
              <w:rPr>
                <w:rFonts w:ascii="Arial" w:hAnsi="Arial" w:cs="Arial"/>
                <w:b/>
                <w:sz w:val="18"/>
              </w:rPr>
              <w:t>x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51B97936" w14:textId="77777777" w:rsidR="0068571B" w:rsidRDefault="0068571B" w:rsidP="00DF79E1">
            <w:pPr>
              <w:tabs>
                <w:tab w:val="left" w:pos="6334"/>
              </w:tabs>
              <w:spacing w:line="240" w:lineRule="exact"/>
              <w:jc w:val="both"/>
              <w:rPr>
                <w:rFonts w:ascii="Arial" w:hAnsi="Arial" w:cs="Arial"/>
                <w:color w:val="FF0000"/>
              </w:rPr>
            </w:pPr>
          </w:p>
          <w:p w14:paraId="6BBA3C17" w14:textId="77777777" w:rsidR="00DA3E7D" w:rsidRDefault="00DA3E7D" w:rsidP="00DF79E1">
            <w:pPr>
              <w:tabs>
                <w:tab w:val="left" w:pos="6334"/>
              </w:tabs>
              <w:spacing w:line="240" w:lineRule="exact"/>
              <w:jc w:val="both"/>
              <w:rPr>
                <w:rFonts w:ascii="Arial" w:hAnsi="Arial" w:cs="Arial"/>
                <w:color w:val="FF0000"/>
              </w:rPr>
            </w:pPr>
          </w:p>
          <w:p w14:paraId="35DAE4BC" w14:textId="77777777" w:rsidR="00DA3E7D" w:rsidRDefault="00DA3E7D" w:rsidP="00DF79E1">
            <w:pPr>
              <w:tabs>
                <w:tab w:val="left" w:pos="6334"/>
              </w:tabs>
              <w:spacing w:line="240" w:lineRule="exact"/>
              <w:jc w:val="both"/>
              <w:rPr>
                <w:rFonts w:ascii="Arial" w:hAnsi="Arial" w:cs="Arial"/>
                <w:color w:val="FF0000"/>
              </w:rPr>
            </w:pPr>
          </w:p>
          <w:p w14:paraId="0EC665A0" w14:textId="77777777" w:rsidR="00DA3E7D" w:rsidRDefault="00DA3E7D" w:rsidP="00DF79E1">
            <w:pPr>
              <w:tabs>
                <w:tab w:val="left" w:pos="6334"/>
              </w:tabs>
              <w:spacing w:line="240" w:lineRule="exact"/>
              <w:jc w:val="both"/>
              <w:rPr>
                <w:rFonts w:ascii="Arial" w:hAnsi="Arial" w:cs="Arial"/>
                <w:color w:val="FF0000"/>
              </w:rPr>
            </w:pPr>
          </w:p>
          <w:p w14:paraId="549B0137" w14:textId="77777777" w:rsidR="00DA3E7D" w:rsidRDefault="00DA3E7D" w:rsidP="00DF79E1">
            <w:pPr>
              <w:tabs>
                <w:tab w:val="left" w:pos="6334"/>
              </w:tabs>
              <w:spacing w:line="240" w:lineRule="exact"/>
              <w:jc w:val="both"/>
              <w:rPr>
                <w:rFonts w:ascii="Arial" w:hAnsi="Arial" w:cs="Arial"/>
                <w:color w:val="FF0000"/>
              </w:rPr>
            </w:pPr>
          </w:p>
          <w:p w14:paraId="2F48F29E" w14:textId="77777777" w:rsidR="00DA3E7D" w:rsidRDefault="00DA3E7D" w:rsidP="00DF79E1">
            <w:pPr>
              <w:tabs>
                <w:tab w:val="left" w:pos="6334"/>
              </w:tabs>
              <w:spacing w:line="240" w:lineRule="exact"/>
              <w:jc w:val="both"/>
              <w:rPr>
                <w:rFonts w:ascii="Arial" w:hAnsi="Arial" w:cs="Arial"/>
                <w:color w:val="FF0000"/>
              </w:rPr>
            </w:pPr>
          </w:p>
          <w:p w14:paraId="540BE6E8" w14:textId="598A721F" w:rsidR="00DA3E7D" w:rsidRPr="0068571B" w:rsidRDefault="00DA3E7D"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Date  (ou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(cf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6F0E2B2C"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DA3E7D">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xml:space="preserve">) et R 2143-  3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(rubrique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 xml:space="preserve">La part du marché que le titulaire n’envisage pas de confier à ses sous-traitants bénéficiant du paiement direct est ramené à ………………………..…………...HT, </w:t>
      </w:r>
    </w:p>
    <w:p w14:paraId="40D659C1"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soit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4DFF0446"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r w:rsidRPr="0054076F">
                    <w:rPr>
                      <w:rFonts w:ascii="Arial" w:hAnsi="Arial" w:cs="Arial"/>
                    </w:rPr>
                    <w:t>par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D60E4C">
      <w:footerReference w:type="even" r:id="rId9"/>
      <w:footerReference w:type="default" r:id="rId10"/>
      <w:footnotePr>
        <w:numRestart w:val="eachPage"/>
      </w:footnotePr>
      <w:pgSz w:w="11907" w:h="16840" w:code="9"/>
      <w:pgMar w:top="851"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0B62D" w14:textId="77777777" w:rsidR="00275F0E" w:rsidRDefault="00275F0E">
      <w:r>
        <w:separator/>
      </w:r>
    </w:p>
  </w:endnote>
  <w:endnote w:type="continuationSeparator" w:id="0">
    <w:p w14:paraId="5DD350C2" w14:textId="77777777" w:rsidR="00275F0E" w:rsidRDefault="0027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1A77C8B5" w:rsidR="00D60E4C" w:rsidRPr="004F774A" w:rsidRDefault="00D60E4C" w:rsidP="00B751F0">
    <w:pPr>
      <w:pStyle w:val="Pieddepage"/>
      <w:rPr>
        <w:sz w:val="18"/>
        <w:szCs w:val="18"/>
      </w:rPr>
    </w:pPr>
    <w:r>
      <w:rPr>
        <w:rStyle w:val="Numrodepage"/>
        <w:i/>
        <w:sz w:val="16"/>
        <w:szCs w:val="16"/>
      </w:rPr>
      <w:t xml:space="preserve">Consultation n° </w:t>
    </w:r>
    <w:r w:rsidR="00DA3E7D" w:rsidRPr="00DA3E7D">
      <w:rPr>
        <w:rStyle w:val="Numrodepage"/>
        <w:i/>
        <w:sz w:val="16"/>
        <w:szCs w:val="16"/>
      </w:rPr>
      <w:t>25-TV471CCH</w:t>
    </w:r>
    <w:r w:rsidRPr="00DA3E7D">
      <w:rPr>
        <w:rStyle w:val="Numrodepage"/>
        <w:i/>
        <w:sz w:val="16"/>
        <w:szCs w:val="16"/>
      </w:rPr>
      <w:t xml:space="preserve">  </w:t>
    </w:r>
    <w:r w:rsidR="002C21A4">
      <w:rPr>
        <w:rStyle w:val="Numrodepage"/>
        <w:i/>
        <w:color w:val="000000" w:themeColor="text1"/>
        <w:sz w:val="16"/>
        <w:szCs w:val="16"/>
      </w:rPr>
      <w:t>Août</w:t>
    </w:r>
    <w:r w:rsidR="00AC0A30" w:rsidRPr="00210CFD">
      <w:rPr>
        <w:rStyle w:val="Numrodepage"/>
        <w:i/>
        <w:color w:val="000000" w:themeColor="text1"/>
        <w:sz w:val="16"/>
        <w:szCs w:val="16"/>
      </w:rPr>
      <w:t xml:space="preserve"> 202</w:t>
    </w:r>
    <w:r w:rsidR="002C21A4">
      <w:rPr>
        <w:rStyle w:val="Numrodepage"/>
        <w:i/>
        <w:color w:val="000000" w:themeColor="text1"/>
        <w:sz w:val="16"/>
        <w:szCs w:val="16"/>
      </w:rPr>
      <w:t>5</w:t>
    </w:r>
    <w:r w:rsidRPr="00210CFD">
      <w:rPr>
        <w:rStyle w:val="Numrodepage"/>
        <w:i/>
        <w:color w:val="000000" w:themeColor="text1"/>
        <w:sz w:val="16"/>
        <w:szCs w:val="16"/>
      </w:rPr>
      <w:t xml:space="preserve"> - </w:t>
    </w:r>
    <w:r w:rsidRPr="001A483D">
      <w:rPr>
        <w:i/>
        <w:sz w:val="16"/>
        <w:szCs w:val="16"/>
      </w:rPr>
      <w:t xml:space="preserve">AE Lot </w:t>
    </w:r>
    <w:r w:rsidRPr="0043758A">
      <w:rPr>
        <w:i/>
        <w:sz w:val="16"/>
        <w:szCs w:val="16"/>
      </w:rPr>
      <w:t>0</w:t>
    </w:r>
    <w:r w:rsidR="00305335">
      <w:rPr>
        <w:i/>
        <w:sz w:val="16"/>
        <w:szCs w:val="16"/>
      </w:rPr>
      <w:t>2</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EB7DA1">
      <w:rPr>
        <w:b/>
        <w:bCs/>
        <w:noProof/>
        <w:sz w:val="18"/>
        <w:szCs w:val="18"/>
      </w:rPr>
      <w:t>- 6 -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EB7DA1">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E190" w14:textId="77777777" w:rsidR="00275F0E" w:rsidRDefault="00275F0E">
      <w:r>
        <w:separator/>
      </w:r>
    </w:p>
  </w:footnote>
  <w:footnote w:type="continuationSeparator" w:id="0">
    <w:p w14:paraId="7B7D4B18" w14:textId="77777777" w:rsidR="00275F0E" w:rsidRDefault="00275F0E">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9" w:dllVersion="512"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2C90"/>
    <w:rsid w:val="000F428F"/>
    <w:rsid w:val="000F5DDB"/>
    <w:rsid w:val="00101DF4"/>
    <w:rsid w:val="00105539"/>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5D19"/>
    <w:rsid w:val="00175EBE"/>
    <w:rsid w:val="0017621B"/>
    <w:rsid w:val="00176C3E"/>
    <w:rsid w:val="00183B7C"/>
    <w:rsid w:val="00187ACE"/>
    <w:rsid w:val="0019209D"/>
    <w:rsid w:val="00196632"/>
    <w:rsid w:val="00197941"/>
    <w:rsid w:val="00197DE0"/>
    <w:rsid w:val="001A30A7"/>
    <w:rsid w:val="001A35A7"/>
    <w:rsid w:val="001A483D"/>
    <w:rsid w:val="001A4FE4"/>
    <w:rsid w:val="001B499F"/>
    <w:rsid w:val="001C3570"/>
    <w:rsid w:val="001D6B82"/>
    <w:rsid w:val="001D6D4D"/>
    <w:rsid w:val="001D779E"/>
    <w:rsid w:val="001E22CE"/>
    <w:rsid w:val="001E2F25"/>
    <w:rsid w:val="001E6929"/>
    <w:rsid w:val="001F0D4A"/>
    <w:rsid w:val="001F3FF3"/>
    <w:rsid w:val="00201A2A"/>
    <w:rsid w:val="00203313"/>
    <w:rsid w:val="00206031"/>
    <w:rsid w:val="00210CFD"/>
    <w:rsid w:val="00216697"/>
    <w:rsid w:val="002211D6"/>
    <w:rsid w:val="00221BB2"/>
    <w:rsid w:val="002238A0"/>
    <w:rsid w:val="00234F15"/>
    <w:rsid w:val="00241C72"/>
    <w:rsid w:val="00245E0C"/>
    <w:rsid w:val="00245E2D"/>
    <w:rsid w:val="002461B2"/>
    <w:rsid w:val="00251D48"/>
    <w:rsid w:val="00253F1D"/>
    <w:rsid w:val="002619E6"/>
    <w:rsid w:val="00267D98"/>
    <w:rsid w:val="00275F0E"/>
    <w:rsid w:val="00285081"/>
    <w:rsid w:val="00286B68"/>
    <w:rsid w:val="00293708"/>
    <w:rsid w:val="00295FBA"/>
    <w:rsid w:val="0029631B"/>
    <w:rsid w:val="002A61B8"/>
    <w:rsid w:val="002A6250"/>
    <w:rsid w:val="002A7096"/>
    <w:rsid w:val="002A748A"/>
    <w:rsid w:val="002B36DB"/>
    <w:rsid w:val="002C21A4"/>
    <w:rsid w:val="002C4CE2"/>
    <w:rsid w:val="002D28F0"/>
    <w:rsid w:val="002E0067"/>
    <w:rsid w:val="002E0E4B"/>
    <w:rsid w:val="002F108D"/>
    <w:rsid w:val="002F3373"/>
    <w:rsid w:val="002F6DC4"/>
    <w:rsid w:val="00300017"/>
    <w:rsid w:val="003002F1"/>
    <w:rsid w:val="003013C5"/>
    <w:rsid w:val="003028A9"/>
    <w:rsid w:val="00305335"/>
    <w:rsid w:val="00305559"/>
    <w:rsid w:val="003056FB"/>
    <w:rsid w:val="003077B1"/>
    <w:rsid w:val="00310870"/>
    <w:rsid w:val="0031525F"/>
    <w:rsid w:val="003154DC"/>
    <w:rsid w:val="00322B2D"/>
    <w:rsid w:val="00323E2B"/>
    <w:rsid w:val="00324FEB"/>
    <w:rsid w:val="00326368"/>
    <w:rsid w:val="00352076"/>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709E"/>
    <w:rsid w:val="00427F08"/>
    <w:rsid w:val="00430825"/>
    <w:rsid w:val="004360EE"/>
    <w:rsid w:val="00437338"/>
    <w:rsid w:val="0043758A"/>
    <w:rsid w:val="00440EDD"/>
    <w:rsid w:val="00441545"/>
    <w:rsid w:val="004470BF"/>
    <w:rsid w:val="004528D9"/>
    <w:rsid w:val="00461377"/>
    <w:rsid w:val="00462D39"/>
    <w:rsid w:val="00466D0F"/>
    <w:rsid w:val="00474D14"/>
    <w:rsid w:val="00476673"/>
    <w:rsid w:val="00476DF7"/>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510A10"/>
    <w:rsid w:val="00510FC5"/>
    <w:rsid w:val="005131C4"/>
    <w:rsid w:val="005133BA"/>
    <w:rsid w:val="00516B64"/>
    <w:rsid w:val="00525193"/>
    <w:rsid w:val="00525715"/>
    <w:rsid w:val="00526222"/>
    <w:rsid w:val="00530C78"/>
    <w:rsid w:val="00531F24"/>
    <w:rsid w:val="0053400F"/>
    <w:rsid w:val="0054076F"/>
    <w:rsid w:val="00541328"/>
    <w:rsid w:val="005413F9"/>
    <w:rsid w:val="00544725"/>
    <w:rsid w:val="005477FC"/>
    <w:rsid w:val="0055025F"/>
    <w:rsid w:val="00550935"/>
    <w:rsid w:val="005511E3"/>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607FFA"/>
    <w:rsid w:val="006132E3"/>
    <w:rsid w:val="006165A0"/>
    <w:rsid w:val="006231CA"/>
    <w:rsid w:val="0063349A"/>
    <w:rsid w:val="0063559F"/>
    <w:rsid w:val="00637153"/>
    <w:rsid w:val="00644228"/>
    <w:rsid w:val="006507E4"/>
    <w:rsid w:val="00650972"/>
    <w:rsid w:val="00671171"/>
    <w:rsid w:val="0067182E"/>
    <w:rsid w:val="00677646"/>
    <w:rsid w:val="006807C2"/>
    <w:rsid w:val="0068571B"/>
    <w:rsid w:val="00685A9A"/>
    <w:rsid w:val="00687BB9"/>
    <w:rsid w:val="0069377A"/>
    <w:rsid w:val="006A209E"/>
    <w:rsid w:val="006A28C3"/>
    <w:rsid w:val="006A5466"/>
    <w:rsid w:val="006B6F51"/>
    <w:rsid w:val="006C01BB"/>
    <w:rsid w:val="006C461A"/>
    <w:rsid w:val="006C7D05"/>
    <w:rsid w:val="006D307F"/>
    <w:rsid w:val="006D55FF"/>
    <w:rsid w:val="006E58A9"/>
    <w:rsid w:val="006F0220"/>
    <w:rsid w:val="006F0589"/>
    <w:rsid w:val="006F3BF5"/>
    <w:rsid w:val="00700CF4"/>
    <w:rsid w:val="007026B8"/>
    <w:rsid w:val="0070392F"/>
    <w:rsid w:val="00707A54"/>
    <w:rsid w:val="00711268"/>
    <w:rsid w:val="00712AFB"/>
    <w:rsid w:val="00727E70"/>
    <w:rsid w:val="007315E0"/>
    <w:rsid w:val="00734952"/>
    <w:rsid w:val="007511F5"/>
    <w:rsid w:val="00753454"/>
    <w:rsid w:val="00754C88"/>
    <w:rsid w:val="007578E9"/>
    <w:rsid w:val="00760718"/>
    <w:rsid w:val="00761EC3"/>
    <w:rsid w:val="007641A8"/>
    <w:rsid w:val="00766DD0"/>
    <w:rsid w:val="007675EA"/>
    <w:rsid w:val="00770D9D"/>
    <w:rsid w:val="00771726"/>
    <w:rsid w:val="00772B86"/>
    <w:rsid w:val="00776FCB"/>
    <w:rsid w:val="00780B15"/>
    <w:rsid w:val="007833A5"/>
    <w:rsid w:val="0078751D"/>
    <w:rsid w:val="00787E47"/>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55CD"/>
    <w:rsid w:val="00815C53"/>
    <w:rsid w:val="00827758"/>
    <w:rsid w:val="00832EF1"/>
    <w:rsid w:val="00833C9A"/>
    <w:rsid w:val="00843821"/>
    <w:rsid w:val="00843BC1"/>
    <w:rsid w:val="00851EC3"/>
    <w:rsid w:val="008564B7"/>
    <w:rsid w:val="008566B1"/>
    <w:rsid w:val="00861074"/>
    <w:rsid w:val="00863218"/>
    <w:rsid w:val="0087113D"/>
    <w:rsid w:val="00871591"/>
    <w:rsid w:val="00872C77"/>
    <w:rsid w:val="00873698"/>
    <w:rsid w:val="008740FE"/>
    <w:rsid w:val="00874D1D"/>
    <w:rsid w:val="00894BD6"/>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69DA"/>
    <w:rsid w:val="009436AC"/>
    <w:rsid w:val="0095124E"/>
    <w:rsid w:val="00951863"/>
    <w:rsid w:val="00951BA5"/>
    <w:rsid w:val="00956EE6"/>
    <w:rsid w:val="009627D7"/>
    <w:rsid w:val="00965A93"/>
    <w:rsid w:val="00970A63"/>
    <w:rsid w:val="00972AB9"/>
    <w:rsid w:val="0097600C"/>
    <w:rsid w:val="009847BE"/>
    <w:rsid w:val="00986D6B"/>
    <w:rsid w:val="0099507E"/>
    <w:rsid w:val="009A07EE"/>
    <w:rsid w:val="009A31F8"/>
    <w:rsid w:val="009A477B"/>
    <w:rsid w:val="009A6E06"/>
    <w:rsid w:val="009B1015"/>
    <w:rsid w:val="009B66AC"/>
    <w:rsid w:val="009B72FB"/>
    <w:rsid w:val="009E1B29"/>
    <w:rsid w:val="009E2928"/>
    <w:rsid w:val="009E38CB"/>
    <w:rsid w:val="009E7DAC"/>
    <w:rsid w:val="009F06A6"/>
    <w:rsid w:val="009F1D7E"/>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51CB0"/>
    <w:rsid w:val="00A67FA0"/>
    <w:rsid w:val="00A726D1"/>
    <w:rsid w:val="00A73994"/>
    <w:rsid w:val="00A75123"/>
    <w:rsid w:val="00A756DC"/>
    <w:rsid w:val="00A772E9"/>
    <w:rsid w:val="00A77AF4"/>
    <w:rsid w:val="00A84807"/>
    <w:rsid w:val="00A85AB0"/>
    <w:rsid w:val="00A86D8F"/>
    <w:rsid w:val="00A87071"/>
    <w:rsid w:val="00A90545"/>
    <w:rsid w:val="00A90A05"/>
    <w:rsid w:val="00A9321C"/>
    <w:rsid w:val="00AA32F8"/>
    <w:rsid w:val="00AA429D"/>
    <w:rsid w:val="00AA6501"/>
    <w:rsid w:val="00AC0A30"/>
    <w:rsid w:val="00AC30B5"/>
    <w:rsid w:val="00AC548E"/>
    <w:rsid w:val="00AD386B"/>
    <w:rsid w:val="00AD58B7"/>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220A"/>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50A9"/>
    <w:rsid w:val="00B872DC"/>
    <w:rsid w:val="00B971F0"/>
    <w:rsid w:val="00B973C8"/>
    <w:rsid w:val="00B97C1F"/>
    <w:rsid w:val="00BA006D"/>
    <w:rsid w:val="00BA2CF7"/>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5F6"/>
    <w:rsid w:val="00C119CD"/>
    <w:rsid w:val="00C23545"/>
    <w:rsid w:val="00C36294"/>
    <w:rsid w:val="00C36F84"/>
    <w:rsid w:val="00C43875"/>
    <w:rsid w:val="00C511EA"/>
    <w:rsid w:val="00C53319"/>
    <w:rsid w:val="00C55618"/>
    <w:rsid w:val="00C60464"/>
    <w:rsid w:val="00C6212E"/>
    <w:rsid w:val="00C73A6C"/>
    <w:rsid w:val="00C74BF6"/>
    <w:rsid w:val="00C75CD5"/>
    <w:rsid w:val="00C768BE"/>
    <w:rsid w:val="00C8107A"/>
    <w:rsid w:val="00C8314B"/>
    <w:rsid w:val="00C84262"/>
    <w:rsid w:val="00C84C5D"/>
    <w:rsid w:val="00C85D49"/>
    <w:rsid w:val="00C869AB"/>
    <w:rsid w:val="00C94C13"/>
    <w:rsid w:val="00C9651F"/>
    <w:rsid w:val="00CA6051"/>
    <w:rsid w:val="00CB1B5C"/>
    <w:rsid w:val="00CB28F0"/>
    <w:rsid w:val="00CB45F3"/>
    <w:rsid w:val="00CB5969"/>
    <w:rsid w:val="00CC228F"/>
    <w:rsid w:val="00CC682E"/>
    <w:rsid w:val="00CE31BE"/>
    <w:rsid w:val="00CE3A6F"/>
    <w:rsid w:val="00CE638D"/>
    <w:rsid w:val="00CE7164"/>
    <w:rsid w:val="00CF0221"/>
    <w:rsid w:val="00CF27E8"/>
    <w:rsid w:val="00CF417E"/>
    <w:rsid w:val="00CF5370"/>
    <w:rsid w:val="00D013D6"/>
    <w:rsid w:val="00D02DF6"/>
    <w:rsid w:val="00D03726"/>
    <w:rsid w:val="00D12DF4"/>
    <w:rsid w:val="00D3362F"/>
    <w:rsid w:val="00D428C1"/>
    <w:rsid w:val="00D472D7"/>
    <w:rsid w:val="00D50BA0"/>
    <w:rsid w:val="00D57A1D"/>
    <w:rsid w:val="00D57F89"/>
    <w:rsid w:val="00D60E4C"/>
    <w:rsid w:val="00D64874"/>
    <w:rsid w:val="00D67BF8"/>
    <w:rsid w:val="00D701DE"/>
    <w:rsid w:val="00D73F2E"/>
    <w:rsid w:val="00D749C1"/>
    <w:rsid w:val="00D818BC"/>
    <w:rsid w:val="00D84E93"/>
    <w:rsid w:val="00D84EE9"/>
    <w:rsid w:val="00D85B35"/>
    <w:rsid w:val="00D87365"/>
    <w:rsid w:val="00D90FD2"/>
    <w:rsid w:val="00D9417F"/>
    <w:rsid w:val="00DA3E7D"/>
    <w:rsid w:val="00DB089B"/>
    <w:rsid w:val="00DB3A45"/>
    <w:rsid w:val="00DB3C83"/>
    <w:rsid w:val="00DB4F80"/>
    <w:rsid w:val="00DB65D2"/>
    <w:rsid w:val="00DC0FA9"/>
    <w:rsid w:val="00DC3AD5"/>
    <w:rsid w:val="00DC5D4D"/>
    <w:rsid w:val="00DD0AFC"/>
    <w:rsid w:val="00DD380D"/>
    <w:rsid w:val="00DD7A9C"/>
    <w:rsid w:val="00DE7DA6"/>
    <w:rsid w:val="00DF3D43"/>
    <w:rsid w:val="00DF79E1"/>
    <w:rsid w:val="00E0121F"/>
    <w:rsid w:val="00E0285C"/>
    <w:rsid w:val="00E225BD"/>
    <w:rsid w:val="00E25234"/>
    <w:rsid w:val="00E32F8A"/>
    <w:rsid w:val="00E41B6C"/>
    <w:rsid w:val="00E4217E"/>
    <w:rsid w:val="00E44592"/>
    <w:rsid w:val="00E545CF"/>
    <w:rsid w:val="00E572F3"/>
    <w:rsid w:val="00E57A77"/>
    <w:rsid w:val="00E76FFF"/>
    <w:rsid w:val="00E8436B"/>
    <w:rsid w:val="00E87E1F"/>
    <w:rsid w:val="00EA1011"/>
    <w:rsid w:val="00EA232B"/>
    <w:rsid w:val="00EB7DA1"/>
    <w:rsid w:val="00EC1E05"/>
    <w:rsid w:val="00EC3FD8"/>
    <w:rsid w:val="00ED7246"/>
    <w:rsid w:val="00EE2B6E"/>
    <w:rsid w:val="00EE532A"/>
    <w:rsid w:val="00EE533A"/>
    <w:rsid w:val="00EE6B28"/>
    <w:rsid w:val="00EE725F"/>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2959"/>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EEFDEC"/>
  <w15:docId w15:val="{275067ED-A124-41E8-932D-16EAFDF1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BD72D-EEAF-4A92-AD49-BA2B99A6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2022</Words>
  <Characters>11126</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56</cp:revision>
  <cp:lastPrinted>2021-03-01T12:15:00Z</cp:lastPrinted>
  <dcterms:created xsi:type="dcterms:W3CDTF">2022-02-22T07:48:00Z</dcterms:created>
  <dcterms:modified xsi:type="dcterms:W3CDTF">2025-09-22T08:10:00Z</dcterms:modified>
</cp:coreProperties>
</file>